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Default Extension="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00"/>
        <w:ind w:left="2195"/>
      </w:pPr>
      <w:r>
        <w:pict>
          <v:shape type="#_x0000_t75" style="width:324pt;height:92.04pt">
            <v:imagedata o:title="" r:id="rId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36"/>
          <w:szCs w:val="36"/>
        </w:rPr>
        <w:jc w:val="center"/>
        <w:spacing w:before="20"/>
        <w:ind w:left="2530" w:right="2524"/>
      </w:pPr>
      <w:r>
        <w:rPr>
          <w:rFonts w:cs="Georgia" w:hAnsi="Georgia" w:eastAsia="Georgia" w:ascii="Georgia"/>
          <w:b/>
          <w:spacing w:val="0"/>
          <w:w w:val="100"/>
          <w:sz w:val="36"/>
          <w:szCs w:val="36"/>
        </w:rPr>
        <w:t>TiPPS</w:t>
      </w:r>
      <w:r>
        <w:rPr>
          <w:rFonts w:cs="Georgia" w:hAnsi="Georgia" w:eastAsia="Georgia" w:ascii="Georgia"/>
          <w:b/>
          <w:spacing w:val="-3"/>
          <w:w w:val="100"/>
          <w:sz w:val="36"/>
          <w:szCs w:val="36"/>
        </w:rPr>
        <w:t> </w:t>
      </w:r>
      <w:r>
        <w:rPr>
          <w:rFonts w:cs="Georgia" w:hAnsi="Georgia" w:eastAsia="Georgia" w:ascii="Georgia"/>
          <w:b/>
          <w:spacing w:val="0"/>
          <w:w w:val="100"/>
          <w:sz w:val="36"/>
          <w:szCs w:val="36"/>
        </w:rPr>
        <w:t>Cover</w:t>
      </w:r>
      <w:r>
        <w:rPr>
          <w:rFonts w:cs="Georgia" w:hAnsi="Georgia" w:eastAsia="Georgia" w:ascii="Georgia"/>
          <w:b/>
          <w:spacing w:val="-3"/>
          <w:w w:val="100"/>
          <w:sz w:val="36"/>
          <w:szCs w:val="36"/>
        </w:rPr>
        <w:t> </w:t>
      </w:r>
      <w:r>
        <w:rPr>
          <w:rFonts w:cs="Georgia" w:hAnsi="Georgia" w:eastAsia="Georgia" w:ascii="Georgia"/>
          <w:b/>
          <w:spacing w:val="0"/>
          <w:w w:val="100"/>
          <w:sz w:val="36"/>
          <w:szCs w:val="36"/>
        </w:rPr>
        <w:t>Letter</w:t>
      </w:r>
      <w:r>
        <w:rPr>
          <w:rFonts w:cs="Georgia" w:hAnsi="Georgia" w:eastAsia="Georgia" w:ascii="Georgia"/>
          <w:b/>
          <w:spacing w:val="-4"/>
          <w:w w:val="100"/>
          <w:sz w:val="36"/>
          <w:szCs w:val="36"/>
        </w:rPr>
        <w:t> </w:t>
      </w:r>
      <w:r>
        <w:rPr>
          <w:rFonts w:cs="Georgia" w:hAnsi="Georgia" w:eastAsia="Georgia" w:ascii="Georgia"/>
          <w:b/>
          <w:spacing w:val="0"/>
          <w:w w:val="100"/>
          <w:sz w:val="36"/>
          <w:szCs w:val="36"/>
        </w:rPr>
        <w:t>Samples</w:t>
      </w:r>
      <w:r>
        <w:rPr>
          <w:rFonts w:cs="Georgia" w:hAnsi="Georgia" w:eastAsia="Georgia" w:ascii="Georgia"/>
          <w:spacing w:val="0"/>
          <w:w w:val="100"/>
          <w:sz w:val="36"/>
          <w:szCs w:val="36"/>
        </w:rPr>
      </w:r>
    </w:p>
    <w:p>
      <w:pPr>
        <w:rPr>
          <w:rFonts w:cs="Georgia" w:hAnsi="Georgia" w:eastAsia="Georgia" w:ascii="Georgia"/>
          <w:sz w:val="24"/>
          <w:szCs w:val="24"/>
        </w:rPr>
        <w:jc w:val="center"/>
        <w:spacing w:before="37"/>
        <w:ind w:left="3820" w:right="3812"/>
      </w:pP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(used</w:t>
      </w:r>
      <w:r>
        <w:rPr>
          <w:rFonts w:cs="Georgia" w:hAnsi="Georgia" w:eastAsia="Georgia" w:ascii="Georgia"/>
          <w:b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by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permission)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24"/>
          <w:szCs w:val="24"/>
        </w:rPr>
        <w:jc w:val="left"/>
        <w:spacing w:lineRule="auto" w:line="253"/>
        <w:ind w:left="114" w:right="81"/>
      </w:pPr>
      <w:r>
        <w:rPr>
          <w:rFonts w:cs="Georgia" w:hAnsi="Georgia" w:eastAsia="Georgia" w:ascii="Georgia"/>
          <w:sz w:val="24"/>
          <w:szCs w:val="24"/>
        </w:rPr>
      </w:r>
      <w:r>
        <w:rPr>
          <w:rFonts w:cs="Georgia" w:hAnsi="Georgia" w:eastAsia="Georgia" w:ascii="Georgia"/>
          <w:spacing w:val="0"/>
          <w:w w:val="100"/>
          <w:sz w:val="24"/>
          <w:szCs w:val="24"/>
          <w:u w:val="single" w:color="000000"/>
        </w:rPr>
        <w:t>TASK:</w:t>
      </w:r>
      <w:r>
        <w:rPr>
          <w:rFonts w:cs="Georgia" w:hAnsi="Georgia" w:eastAsia="Georgia" w:ascii="Georgia"/>
          <w:spacing w:val="56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Look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at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the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following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job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advertisement</w:t>
      </w:r>
      <w:r>
        <w:rPr>
          <w:rFonts w:cs="Georgia" w:hAnsi="Georgia" w:eastAsia="Georgia" w:ascii="Georgia"/>
          <w:spacing w:val="-5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and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then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read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the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3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sample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cover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letters.</w:t>
      </w:r>
      <w:r>
        <w:rPr>
          <w:rFonts w:cs="Georgia" w:hAnsi="Georgia" w:eastAsia="Georgia" w:ascii="Georgia"/>
          <w:spacing w:val="55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If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you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were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an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employer,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which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applicant(s)</w:t>
      </w:r>
      <w:r>
        <w:rPr>
          <w:rFonts w:cs="Georgia" w:hAnsi="Georgia" w:eastAsia="Georgia" w:ascii="Georgia"/>
          <w:spacing w:val="-5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would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you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consider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calling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in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for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an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interview?</w:t>
      </w:r>
      <w:r>
        <w:rPr>
          <w:rFonts w:cs="Georgia" w:hAnsi="Georgia" w:eastAsia="Georgia" w:ascii="Georgia"/>
          <w:spacing w:val="5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What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do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you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think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are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the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strengths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and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weaknesses</w:t>
      </w:r>
      <w:r>
        <w:rPr>
          <w:rFonts w:cs="Georgia" w:hAnsi="Georgia" w:eastAsia="Georgia" w:ascii="Georgia"/>
          <w:spacing w:val="-5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of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each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cover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letter?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(None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of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them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is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perfect,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but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identifying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what’s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good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and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bad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in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each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will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help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you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identify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the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same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in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your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cover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letter).</w:t>
      </w:r>
    </w:p>
    <w:p>
      <w:pPr>
        <w:rPr>
          <w:rFonts w:cs="Georgia" w:hAnsi="Georgia" w:eastAsia="Georgia" w:ascii="Georgia"/>
          <w:sz w:val="24"/>
          <w:szCs w:val="24"/>
        </w:rPr>
        <w:jc w:val="left"/>
        <w:spacing w:lineRule="exact" w:line="260"/>
        <w:ind w:left="114"/>
      </w:pPr>
      <w:r>
        <w:rPr>
          <w:rFonts w:cs="Georgia" w:hAnsi="Georgia" w:eastAsia="Georgia" w:ascii="Georgia"/>
          <w:spacing w:val="0"/>
          <w:w w:val="100"/>
          <w:position w:val="-1"/>
          <w:sz w:val="24"/>
          <w:szCs w:val="24"/>
        </w:rPr>
        <w:t>For</w:t>
      </w:r>
      <w:r>
        <w:rPr>
          <w:rFonts w:cs="Georgia" w:hAnsi="Georgia" w:eastAsia="Georgia" w:ascii="Georgia"/>
          <w:spacing w:val="-1"/>
          <w:w w:val="100"/>
          <w:position w:val="-1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position w:val="-1"/>
          <w:sz w:val="24"/>
          <w:szCs w:val="24"/>
        </w:rPr>
        <w:t>help,</w:t>
      </w:r>
      <w:r>
        <w:rPr>
          <w:rFonts w:cs="Georgia" w:hAnsi="Georgia" w:eastAsia="Georgia" w:ascii="Georgia"/>
          <w:spacing w:val="-2"/>
          <w:w w:val="100"/>
          <w:position w:val="-1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position w:val="-1"/>
          <w:sz w:val="24"/>
          <w:szCs w:val="24"/>
        </w:rPr>
        <w:t>read</w:t>
      </w:r>
      <w:r>
        <w:rPr>
          <w:rFonts w:cs="Georgia" w:hAnsi="Georgia" w:eastAsia="Georgia" w:ascii="Georgia"/>
          <w:spacing w:val="-2"/>
          <w:w w:val="100"/>
          <w:position w:val="-1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position w:val="-1"/>
          <w:sz w:val="24"/>
          <w:szCs w:val="24"/>
        </w:rPr>
        <w:t>“TiPPS</w:t>
      </w:r>
      <w:r>
        <w:rPr>
          <w:rFonts w:cs="Georgia" w:hAnsi="Georgia" w:eastAsia="Georgia" w:ascii="Georgia"/>
          <w:spacing w:val="-2"/>
          <w:w w:val="100"/>
          <w:position w:val="-1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position w:val="-1"/>
          <w:sz w:val="24"/>
          <w:szCs w:val="24"/>
        </w:rPr>
        <w:t>for</w:t>
      </w:r>
      <w:r>
        <w:rPr>
          <w:rFonts w:cs="Georgia" w:hAnsi="Georgia" w:eastAsia="Georgia" w:ascii="Georgia"/>
          <w:spacing w:val="-1"/>
          <w:w w:val="100"/>
          <w:position w:val="-1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position w:val="-1"/>
          <w:sz w:val="24"/>
          <w:szCs w:val="24"/>
        </w:rPr>
        <w:t>Writing</w:t>
      </w:r>
      <w:r>
        <w:rPr>
          <w:rFonts w:cs="Georgia" w:hAnsi="Georgia" w:eastAsia="Georgia" w:ascii="Georgia"/>
          <w:spacing w:val="-3"/>
          <w:w w:val="100"/>
          <w:position w:val="-1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position w:val="-1"/>
          <w:sz w:val="24"/>
          <w:szCs w:val="24"/>
        </w:rPr>
        <w:t>and</w:t>
      </w:r>
      <w:r>
        <w:rPr>
          <w:rFonts w:cs="Georgia" w:hAnsi="Georgia" w:eastAsia="Georgia" w:ascii="Georgia"/>
          <w:spacing w:val="-1"/>
          <w:w w:val="100"/>
          <w:position w:val="-1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position w:val="-1"/>
          <w:sz w:val="24"/>
          <w:szCs w:val="24"/>
        </w:rPr>
        <w:t>Tailoring</w:t>
      </w:r>
      <w:r>
        <w:rPr>
          <w:rFonts w:cs="Georgia" w:hAnsi="Georgia" w:eastAsia="Georgia" w:ascii="Georgia"/>
          <w:spacing w:val="-3"/>
          <w:w w:val="100"/>
          <w:position w:val="-1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position w:val="-1"/>
          <w:sz w:val="24"/>
          <w:szCs w:val="24"/>
        </w:rPr>
        <w:t>Cover</w:t>
      </w:r>
      <w:r>
        <w:rPr>
          <w:rFonts w:cs="Georgia" w:hAnsi="Georgia" w:eastAsia="Georgia" w:ascii="Georgia"/>
          <w:spacing w:val="-2"/>
          <w:w w:val="100"/>
          <w:position w:val="-1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position w:val="-1"/>
          <w:sz w:val="24"/>
          <w:szCs w:val="24"/>
        </w:rPr>
        <w:t>Letters.”</w:t>
      </w:r>
      <w:r>
        <w:rPr>
          <w:rFonts w:cs="Georgia" w:hAnsi="Georgia" w:eastAsia="Georgia" w:ascii="Georgia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Georgia" w:hAnsi="Georgia" w:eastAsia="Georgia" w:ascii="Georgia"/>
          <w:sz w:val="24"/>
          <w:szCs w:val="24"/>
        </w:rPr>
        <w:jc w:val="left"/>
        <w:spacing w:before="34"/>
        <w:ind w:left="114"/>
      </w:pPr>
      <w:r>
        <w:rPr>
          <w:rFonts w:cs="Georgia" w:hAnsi="Georgia" w:eastAsia="Georgia" w:ascii="Georgia"/>
          <w:sz w:val="24"/>
          <w:szCs w:val="24"/>
        </w:rPr>
      </w:r>
      <w:r>
        <w:rPr>
          <w:rFonts w:cs="Georgia" w:hAnsi="Georgia" w:eastAsia="Georgia" w:ascii="Georgia"/>
          <w:spacing w:val="0"/>
          <w:w w:val="100"/>
          <w:sz w:val="24"/>
          <w:szCs w:val="24"/>
          <w:u w:val="single" w:color="000000"/>
        </w:rPr>
        <w:t>JOB</w:t>
      </w:r>
      <w:r>
        <w:rPr>
          <w:rFonts w:cs="Georgia" w:hAnsi="Georgia" w:eastAsia="Georgia" w:ascii="Georgia"/>
          <w:spacing w:val="-2"/>
          <w:w w:val="100"/>
          <w:sz w:val="24"/>
          <w:szCs w:val="24"/>
          <w:u w:val="single" w:color="000000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  <w:u w:val="single" w:color="000000"/>
        </w:rPr>
        <w:t>AD</w:t>
      </w:r>
      <w:r>
        <w:rPr>
          <w:rFonts w:cs="Georgia" w:hAnsi="Georgia" w:eastAsia="Georgia" w:ascii="Georgia"/>
          <w:spacing w:val="0"/>
          <w:w w:val="100"/>
          <w:sz w:val="24"/>
          <w:szCs w:val="24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:</w:t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24"/>
          <w:szCs w:val="24"/>
        </w:rPr>
        <w:jc w:val="left"/>
        <w:ind w:left="114"/>
      </w:pP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UH</w:t>
      </w:r>
      <w:r>
        <w:rPr>
          <w:rFonts w:cs="Georgia" w:hAnsi="Georgia" w:eastAsia="Georgia" w:ascii="Georgia"/>
          <w:b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EDUCATIONAL</w:t>
      </w:r>
      <w:r>
        <w:rPr>
          <w:rFonts w:cs="Georgia" w:hAnsi="Georgia" w:eastAsia="Georgia" w:ascii="Georgia"/>
          <w:b/>
          <w:spacing w:val="-7"/>
          <w:w w:val="100"/>
          <w:sz w:val="24"/>
          <w:szCs w:val="24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SPECIALIST</w:t>
      </w:r>
      <w:r>
        <w:rPr>
          <w:rFonts w:cs="Georgia" w:hAnsi="Georgia" w:eastAsia="Georgia" w:ascii="Georgia"/>
          <w:b/>
          <w:spacing w:val="-5"/>
          <w:w w:val="100"/>
          <w:sz w:val="24"/>
          <w:szCs w:val="24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III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</w:r>
    </w:p>
    <w:p>
      <w:pPr>
        <w:rPr>
          <w:rFonts w:cs="Georgia" w:hAnsi="Georgia" w:eastAsia="Georgia" w:ascii="Georgia"/>
          <w:sz w:val="24"/>
          <w:szCs w:val="24"/>
        </w:rPr>
        <w:jc w:val="left"/>
        <w:spacing w:before="15"/>
        <w:ind w:left="114"/>
      </w:pPr>
      <w:r>
        <w:rPr>
          <w:rFonts w:cs="Georgia" w:hAnsi="Georgia" w:eastAsia="Georgia" w:ascii="Georgia"/>
          <w:spacing w:val="0"/>
          <w:w w:val="100"/>
          <w:sz w:val="24"/>
          <w:szCs w:val="24"/>
        </w:rPr>
        <w:t>class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code: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92207,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pay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range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P09</w:t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rFonts w:cs="Georgia" w:hAnsi="Georgia" w:eastAsia="Georgia" w:ascii="Georgia"/>
          <w:sz w:val="20"/>
          <w:szCs w:val="20"/>
        </w:rPr>
        <w:jc w:val="both"/>
        <w:spacing w:lineRule="auto" w:line="270"/>
        <w:ind w:left="114" w:right="430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Second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Language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Teaching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&amp;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Curriculum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Center/National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Foreign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Language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Resource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Center,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College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of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Lan-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guages,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Linguistics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Literature,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Office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of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the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Dean,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full-time,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federal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funds,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to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begin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approximately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9/15/99;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annuall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y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renewabl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pendin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availabilit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y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fund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an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satisfactor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y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performance.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10" w:lineRule="exact" w:line="120"/>
      </w:pPr>
      <w:r>
        <w:rPr>
          <w:sz w:val="13"/>
          <w:szCs w:val="13"/>
        </w:rPr>
      </w:r>
    </w:p>
    <w:p>
      <w:pPr>
        <w:rPr>
          <w:rFonts w:cs="Georgia" w:hAnsi="Georgia" w:eastAsia="Georgia" w:ascii="Georgia"/>
          <w:sz w:val="24"/>
          <w:szCs w:val="24"/>
        </w:rPr>
        <w:jc w:val="left"/>
        <w:spacing w:lineRule="auto" w:line="253"/>
        <w:ind w:left="114" w:right="255"/>
      </w:pP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Duties:</w:t>
      </w:r>
      <w:r>
        <w:rPr>
          <w:rFonts w:cs="Georgia" w:hAnsi="Georgia" w:eastAsia="Georgia" w:ascii="Georgia"/>
          <w:b/>
          <w:spacing w:val="-5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Coordinate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educational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programs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and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professional</w:t>
      </w:r>
      <w:r>
        <w:rPr>
          <w:rFonts w:cs="Georgia" w:hAnsi="Georgia" w:eastAsia="Georgia" w:ascii="Georgia"/>
          <w:spacing w:val="-5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development</w:t>
      </w:r>
      <w:r>
        <w:rPr>
          <w:rFonts w:cs="Georgia" w:hAnsi="Georgia" w:eastAsia="Georgia" w:ascii="Georgia"/>
          <w:spacing w:val="-5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activities;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develop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and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publicize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programs,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coordinate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application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and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selection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procedures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and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arrange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support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services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for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programs;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facilitate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projects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in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materials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development,</w:t>
      </w:r>
      <w:r>
        <w:rPr>
          <w:rFonts w:cs="Georgia" w:hAnsi="Georgia" w:eastAsia="Georgia" w:ascii="Georgia"/>
          <w:spacing w:val="-5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teacher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training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and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re-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search;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supervise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office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personnel,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manage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databases.</w:t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Georgia" w:hAnsi="Georgia" w:eastAsia="Georgia" w:ascii="Georgia"/>
          <w:sz w:val="24"/>
          <w:szCs w:val="24"/>
        </w:rPr>
        <w:jc w:val="left"/>
        <w:spacing w:lineRule="auto" w:line="253"/>
        <w:ind w:left="114" w:right="75"/>
      </w:pP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Minimum</w:t>
      </w:r>
      <w:r>
        <w:rPr>
          <w:rFonts w:cs="Georgia" w:hAnsi="Georgia" w:eastAsia="Georgia" w:ascii="Georgia"/>
          <w:b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Qualifications:</w:t>
      </w:r>
      <w:r>
        <w:rPr>
          <w:rFonts w:cs="Georgia" w:hAnsi="Georgia" w:eastAsia="Georgia" w:ascii="Georgia"/>
          <w:b/>
          <w:spacing w:val="-10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MA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degree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in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ESL,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applied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linguistics,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foreign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language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educa-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tion,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or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related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field;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three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years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of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progressively</w:t>
      </w:r>
      <w:r>
        <w:rPr>
          <w:rFonts w:cs="Georgia" w:hAnsi="Georgia" w:eastAsia="Georgia" w:ascii="Georgia"/>
          <w:spacing w:val="-5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responsible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work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experience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in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second/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foreign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language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education;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experience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in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organization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and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management</w:t>
      </w:r>
      <w:r>
        <w:rPr>
          <w:rFonts w:cs="Georgia" w:hAnsi="Georgia" w:eastAsia="Georgia" w:ascii="Georgia"/>
          <w:spacing w:val="-5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of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educational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pro-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grams;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excellent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communication</w:t>
      </w:r>
      <w:r>
        <w:rPr>
          <w:rFonts w:cs="Georgia" w:hAnsi="Georgia" w:eastAsia="Georgia" w:ascii="Georgia"/>
          <w:spacing w:val="-6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and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organizational</w:t>
      </w:r>
      <w:r>
        <w:rPr>
          <w:rFonts w:cs="Georgia" w:hAnsi="Georgia" w:eastAsia="Georgia" w:ascii="Georgia"/>
          <w:spacing w:val="-5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skills;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strong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word-processing</w:t>
      </w:r>
      <w:r>
        <w:rPr>
          <w:rFonts w:cs="Georgia" w:hAnsi="Georgia" w:eastAsia="Georgia" w:ascii="Georgia"/>
          <w:spacing w:val="-6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(Macintosh)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and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database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(Filemaker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Pro)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skills;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Internet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experience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(email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account/alias</w:t>
      </w:r>
      <w:r>
        <w:rPr>
          <w:rFonts w:cs="Georgia" w:hAnsi="Georgia" w:eastAsia="Georgia" w:ascii="Georgia"/>
          <w:spacing w:val="-5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management,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WWW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publishing).</w:t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Georgia" w:hAnsi="Georgia" w:eastAsia="Georgia" w:ascii="Georgia"/>
          <w:sz w:val="24"/>
          <w:szCs w:val="24"/>
        </w:rPr>
        <w:jc w:val="left"/>
        <w:spacing w:lineRule="auto" w:line="253"/>
        <w:ind w:left="114" w:right="173"/>
      </w:pP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Desirable</w:t>
      </w:r>
      <w:r>
        <w:rPr>
          <w:rFonts w:cs="Georgia" w:hAnsi="Georgia" w:eastAsia="Georgia" w:ascii="Georgia"/>
          <w:b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Qualifications:</w:t>
      </w:r>
      <w:r>
        <w:rPr>
          <w:rFonts w:cs="Georgia" w:hAnsi="Georgia" w:eastAsia="Georgia" w:ascii="Georgia"/>
          <w:b/>
          <w:spacing w:val="-10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high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proficiency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in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at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least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one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foreign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language;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language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teach-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ing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experience;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experience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in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developing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foreign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language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teaching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materials;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experience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in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grant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management</w:t>
      </w:r>
      <w:r>
        <w:rPr>
          <w:rFonts w:cs="Georgia" w:hAnsi="Georgia" w:eastAsia="Georgia" w:ascii="Georgia"/>
          <w:spacing w:val="-5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and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report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writing.</w:t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Georgia" w:hAnsi="Georgia" w:eastAsia="Georgia" w:ascii="Georgia"/>
          <w:sz w:val="24"/>
          <w:szCs w:val="24"/>
        </w:rPr>
        <w:jc w:val="left"/>
        <w:ind w:left="114"/>
      </w:pP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Minimum</w:t>
      </w:r>
      <w:r>
        <w:rPr>
          <w:rFonts w:cs="Georgia" w:hAnsi="Georgia" w:eastAsia="Georgia" w:ascii="Georgia"/>
          <w:b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Starting</w:t>
      </w:r>
      <w:r>
        <w:rPr>
          <w:rFonts w:cs="Georgia" w:hAnsi="Georgia" w:eastAsia="Georgia" w:ascii="Georgia"/>
          <w:b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Monthly</w:t>
      </w:r>
      <w:r>
        <w:rPr>
          <w:rFonts w:cs="Georgia" w:hAnsi="Georgia" w:eastAsia="Georgia" w:ascii="Georgia"/>
          <w:b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Salary:</w:t>
      </w:r>
      <w:r>
        <w:rPr>
          <w:rFonts w:cs="Georgia" w:hAnsi="Georgia" w:eastAsia="Georgia" w:ascii="Georgia"/>
          <w:b/>
          <w:spacing w:val="-5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$3277.00.</w:t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rFonts w:cs="Georgia" w:hAnsi="Georgia" w:eastAsia="Georgia" w:ascii="Georgia"/>
          <w:sz w:val="24"/>
          <w:szCs w:val="24"/>
        </w:rPr>
        <w:jc w:val="left"/>
        <w:ind w:left="114"/>
      </w:pP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Inquiries:</w:t>
      </w:r>
      <w:r>
        <w:rPr>
          <w:rFonts w:cs="Georgia" w:hAnsi="Georgia" w:eastAsia="Georgia" w:ascii="Georgia"/>
          <w:b/>
          <w:spacing w:val="-7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David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Hiple,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956–2062.</w:t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rFonts w:cs="Georgia" w:hAnsi="Georgia" w:eastAsia="Georgia" w:ascii="Georgia"/>
          <w:sz w:val="24"/>
          <w:szCs w:val="24"/>
        </w:rPr>
        <w:jc w:val="left"/>
        <w:ind w:left="114"/>
      </w:pP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Submit: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</w:r>
    </w:p>
    <w:p>
      <w:pPr>
        <w:rPr>
          <w:rFonts w:cs="Georgia" w:hAnsi="Georgia" w:eastAsia="Georgia" w:ascii="Georgia"/>
          <w:sz w:val="24"/>
          <w:szCs w:val="24"/>
        </w:rPr>
        <w:jc w:val="left"/>
        <w:spacing w:before="15"/>
        <w:ind w:left="114"/>
      </w:pPr>
      <w:r>
        <w:rPr>
          <w:rFonts w:cs="Georgia" w:hAnsi="Georgia" w:eastAsia="Georgia" w:ascii="Georgia"/>
          <w:spacing w:val="0"/>
          <w:w w:val="100"/>
          <w:sz w:val="24"/>
          <w:szCs w:val="24"/>
        </w:rPr>
        <w:t>1)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        </w:t>
      </w:r>
      <w:r>
        <w:rPr>
          <w:rFonts w:cs="Georgia" w:hAnsi="Georgia" w:eastAsia="Georgia" w:ascii="Georgia"/>
          <w:spacing w:val="6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APT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Application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for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Employment</w:t>
      </w:r>
      <w:r>
        <w:rPr>
          <w:rFonts w:cs="Georgia" w:hAnsi="Georgia" w:eastAsia="Georgia" w:ascii="Georgia"/>
          <w:spacing w:val="-5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(UH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form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64)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(attached),</w:t>
      </w:r>
    </w:p>
    <w:p>
      <w:pPr>
        <w:rPr>
          <w:rFonts w:cs="Georgia" w:hAnsi="Georgia" w:eastAsia="Georgia" w:ascii="Georgia"/>
          <w:sz w:val="24"/>
          <w:szCs w:val="24"/>
        </w:rPr>
        <w:jc w:val="left"/>
        <w:spacing w:before="15"/>
        <w:ind w:left="114"/>
      </w:pPr>
      <w:r>
        <w:rPr>
          <w:rFonts w:cs="Georgia" w:hAnsi="Georgia" w:eastAsia="Georgia" w:ascii="Georgia"/>
          <w:spacing w:val="0"/>
          <w:w w:val="100"/>
          <w:sz w:val="24"/>
          <w:szCs w:val="24"/>
        </w:rPr>
        <w:t>2)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       </w:t>
      </w:r>
      <w:r>
        <w:rPr>
          <w:rFonts w:cs="Georgia" w:hAnsi="Georgia" w:eastAsia="Georgia" w:ascii="Georgia"/>
          <w:spacing w:val="3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resume,</w:t>
      </w:r>
    </w:p>
    <w:p>
      <w:pPr>
        <w:rPr>
          <w:rFonts w:cs="Georgia" w:hAnsi="Georgia" w:eastAsia="Georgia" w:ascii="Georgia"/>
          <w:sz w:val="24"/>
          <w:szCs w:val="24"/>
        </w:rPr>
        <w:jc w:val="left"/>
        <w:spacing w:before="15"/>
        <w:ind w:left="114"/>
      </w:pPr>
      <w:r>
        <w:rPr>
          <w:rFonts w:cs="Georgia" w:hAnsi="Georgia" w:eastAsia="Georgia" w:ascii="Georgia"/>
          <w:spacing w:val="0"/>
          <w:w w:val="100"/>
          <w:sz w:val="24"/>
          <w:szCs w:val="24"/>
        </w:rPr>
        <w:t>3)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       </w:t>
      </w:r>
      <w:r>
        <w:rPr>
          <w:rFonts w:cs="Georgia" w:hAnsi="Georgia" w:eastAsia="Georgia" w:ascii="Georgia"/>
          <w:spacing w:val="35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statement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outlining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how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you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meet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the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minimum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and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desirable</w:t>
      </w:r>
      <w:r>
        <w:rPr>
          <w:rFonts w:cs="Georgia" w:hAnsi="Georgia" w:eastAsia="Georgia" w:ascii="Georgia"/>
          <w:spacing w:val="-4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qualifications,</w:t>
      </w:r>
      <w:r>
        <w:rPr>
          <w:rFonts w:cs="Georgia" w:hAnsi="Georgia" w:eastAsia="Georgia" w:ascii="Georgia"/>
          <w:spacing w:val="-5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and</w:t>
      </w:r>
    </w:p>
    <w:p>
      <w:pPr>
        <w:rPr>
          <w:rFonts w:cs="Georgia" w:hAnsi="Georgia" w:eastAsia="Georgia" w:ascii="Georgia"/>
          <w:sz w:val="24"/>
          <w:szCs w:val="24"/>
        </w:rPr>
        <w:jc w:val="left"/>
        <w:spacing w:before="15"/>
        <w:ind w:left="114"/>
        <w:sectPr>
          <w:pgNumType w:start="1"/>
          <w:pgMar w:footer="737" w:header="0" w:top="980" w:bottom="280" w:left="980" w:right="940"/>
          <w:footerReference w:type="default" r:id="rId4"/>
          <w:pgSz w:w="12240" w:h="15840"/>
        </w:sectPr>
      </w:pPr>
      <w:r>
        <w:rPr>
          <w:rFonts w:cs="Georgia" w:hAnsi="Georgia" w:eastAsia="Georgia" w:ascii="Georgia"/>
          <w:spacing w:val="0"/>
          <w:w w:val="100"/>
          <w:sz w:val="24"/>
          <w:szCs w:val="24"/>
        </w:rPr>
        <w:t>4)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       </w:t>
      </w:r>
      <w:r>
        <w:rPr>
          <w:rFonts w:cs="Georgia" w:hAnsi="Georgia" w:eastAsia="Georgia" w:ascii="Georgia"/>
          <w:spacing w:val="3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three</w:t>
      </w:r>
      <w:r>
        <w:rPr>
          <w:rFonts w:cs="Georgia" w:hAnsi="Georgia" w:eastAsia="Georgia" w:ascii="Georgia"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letters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of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recommendation</w:t>
      </w:r>
      <w:r>
        <w:rPr>
          <w:rFonts w:cs="Georgia" w:hAnsi="Georgia" w:eastAsia="Georgia" w:ascii="Georgia"/>
          <w:spacing w:val="-6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attesting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to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job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performance</w:t>
      </w:r>
      <w:r>
        <w:rPr>
          <w:rFonts w:cs="Georgia" w:hAnsi="Georgia" w:eastAsia="Georgia" w:ascii="Georgia"/>
          <w:spacing w:val="-5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and</w:t>
      </w:r>
      <w:r>
        <w:rPr>
          <w:rFonts w:cs="Georgia" w:hAnsi="Georgia" w:eastAsia="Georgia" w:ascii="Georgia"/>
          <w:spacing w:val="-1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personal</w:t>
      </w:r>
      <w:r>
        <w:rPr>
          <w:rFonts w:cs="Georgia" w:hAnsi="Georgia" w:eastAsia="Georgia" w:ascii="Georgia"/>
          <w:spacing w:val="-3"/>
          <w:w w:val="100"/>
          <w:sz w:val="24"/>
          <w:szCs w:val="24"/>
        </w:rPr>
        <w:t> 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  <w:t>character</w:t>
      </w:r>
    </w:p>
    <w:p>
      <w:pPr>
        <w:rPr>
          <w:rFonts w:cs="Georgia" w:hAnsi="Georgia" w:eastAsia="Georgia" w:ascii="Georgia"/>
          <w:sz w:val="24"/>
          <w:szCs w:val="24"/>
        </w:rPr>
        <w:jc w:val="left"/>
        <w:spacing w:before="74"/>
        <w:ind w:left="100"/>
      </w:pPr>
      <w:r>
        <w:rPr>
          <w:rFonts w:cs="Georgia" w:hAnsi="Georgia" w:eastAsia="Georgia" w:ascii="Georgia"/>
          <w:b/>
          <w:sz w:val="24"/>
          <w:szCs w:val="24"/>
        </w:rPr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  <w:u w:val="single" w:color="000000"/>
        </w:rPr>
        <w:t>SAMPLE</w:t>
      </w:r>
      <w:r>
        <w:rPr>
          <w:rFonts w:cs="Georgia" w:hAnsi="Georgia" w:eastAsia="Georgia" w:ascii="Georgia"/>
          <w:b/>
          <w:spacing w:val="-4"/>
          <w:w w:val="100"/>
          <w:sz w:val="24"/>
          <w:szCs w:val="24"/>
          <w:u w:val="single" w:color="00000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  <w:u w:val="single" w:color="000000"/>
        </w:rPr>
        <w:t>A: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ind w:left="10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August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26,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1999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ind w:left="10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Personnel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14"/>
        <w:ind w:left="10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SLTCC/NFLRC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Ed.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Specialist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III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14"/>
        <w:ind w:left="10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2545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McCarthy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Mall,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Bilger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101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14"/>
        <w:ind w:left="10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University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Hawai‘i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14"/>
        <w:ind w:left="10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Honolulu,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HI</w:t>
      </w:r>
      <w:r>
        <w:rPr>
          <w:rFonts w:cs="Georgia" w:hAnsi="Georgia" w:eastAsia="Georgia" w:ascii="Georgia"/>
          <w:spacing w:val="5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96822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ind w:left="10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Whom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May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Concern: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auto" w:line="253"/>
        <w:ind w:left="100" w:right="148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Enclosed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please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find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resume.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Upon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reviewing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resume,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I'm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sure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you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will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find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that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am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qualified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fo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numbe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position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8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relate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languag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8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teaching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.</w:t>
      </w:r>
      <w:r>
        <w:rPr>
          <w:rFonts w:cs="Georgia" w:hAnsi="Georgia" w:eastAsia="Georgia" w:ascii="Georgia"/>
          <w:spacing w:val="4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hav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ha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ove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fiv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year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teachin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experience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here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Korea,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teaching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students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various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ages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ability.</w:t>
      </w:r>
      <w:r>
        <w:rPr>
          <w:rFonts w:cs="Georgia" w:hAnsi="Georgia" w:eastAsia="Georgia" w:ascii="Georgia"/>
          <w:spacing w:val="5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addition,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two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years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ago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was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promoted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English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Teacher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Coordinator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English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conversation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school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where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been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teaching,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which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illustrates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how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effective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was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teacher.</w:t>
      </w:r>
      <w:r>
        <w:rPr>
          <w:rFonts w:cs="Georgia" w:hAnsi="Georgia" w:eastAsia="Georgia" w:ascii="Georgia"/>
          <w:spacing w:val="5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Finally,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self-published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textbook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well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study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influence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American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military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towns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with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Korean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military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bases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(copies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available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upon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request).</w:t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auto" w:line="253"/>
        <w:ind w:left="100" w:right="161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hope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you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will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consider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positions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you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have.</w:t>
      </w:r>
      <w:r>
        <w:rPr>
          <w:rFonts w:cs="Georgia" w:hAnsi="Georgia" w:eastAsia="Georgia" w:ascii="Georgia"/>
          <w:spacing w:val="5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Please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contact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above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address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possible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interview.</w:t>
      </w:r>
      <w:r>
        <w:rPr>
          <w:rFonts w:cs="Georgia" w:hAnsi="Georgia" w:eastAsia="Georgia" w:ascii="Georgia"/>
          <w:spacing w:val="5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am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eager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work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with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you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Hawai‘i.</w:t>
      </w:r>
      <w:r>
        <w:rPr>
          <w:rFonts w:cs="Georgia" w:hAnsi="Georgia" w:eastAsia="Georgia" w:ascii="Georgia"/>
          <w:spacing w:val="5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Thank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you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your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consideration.</w:t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ind w:left="10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Sincerely,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ind w:left="100"/>
        <w:sectPr>
          <w:pgMar w:header="0" w:footer="737" w:top="1100" w:bottom="280" w:left="980" w:right="980"/>
          <w:pgSz w:w="12240" w:h="15840"/>
        </w:sectPr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XXXXX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36"/>
        <w:ind w:left="10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Dr.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David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Hiple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14"/>
        <w:ind w:left="10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SLTCC/NFLRC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Ed.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Specialist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III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14"/>
        <w:ind w:left="10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2545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McCarthy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Mall,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Bilger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101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14"/>
        <w:ind w:left="10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University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Hawai‘i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14"/>
        <w:ind w:left="10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Honolulu,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HI</w:t>
      </w:r>
      <w:r>
        <w:rPr>
          <w:rFonts w:cs="Georgia" w:hAnsi="Georgia" w:eastAsia="Georgia" w:ascii="Georgia"/>
          <w:spacing w:val="5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96822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ind w:left="10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Dear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Dr.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Hiple: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auto" w:line="253"/>
        <w:ind w:left="100" w:right="134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am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applying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Educational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Specialist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position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SLTCC/NFLRC,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have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attached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UH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-1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6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4</w:t>
      </w:r>
      <w:r>
        <w:rPr>
          <w:rFonts w:cs="Georgia" w:hAnsi="Georgia" w:eastAsia="Georgia" w:ascii="Georgia"/>
          <w:spacing w:val="-1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(AP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1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Applicatio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1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fo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Employment)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spacing w:val="-18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</w:t>
      </w:r>
      <w:r>
        <w:rPr>
          <w:rFonts w:cs="Georgia" w:hAnsi="Georgia" w:eastAsia="Georgia" w:ascii="Georgia"/>
          <w:spacing w:val="-1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curren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1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curriculu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-1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vita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spacing w:val="-1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an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1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thre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letter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1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</w:t>
      </w:r>
      <w:r>
        <w:rPr>
          <w:rFonts w:cs="Georgia" w:hAnsi="Georgia" w:eastAsia="Georgia" w:ascii="Georgia"/>
          <w:spacing w:val="-1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recommendation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auto" w:line="253"/>
        <w:ind w:left="100" w:right="147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As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CV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indicates,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received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Master's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degree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ESL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from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Temple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University's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Tokyo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school.</w:t>
      </w:r>
      <w:r>
        <w:rPr>
          <w:rFonts w:cs="Georgia" w:hAnsi="Georgia" w:eastAsia="Georgia" w:ascii="Georgia"/>
          <w:spacing w:val="5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One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unique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aspects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this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program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its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Weekend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Seminar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series,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which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invites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experts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from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all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over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world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14-hour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seminars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area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specialty.</w:t>
      </w:r>
      <w:r>
        <w:rPr>
          <w:rFonts w:cs="Georgia" w:hAnsi="Georgia" w:eastAsia="Georgia" w:ascii="Georgia"/>
          <w:spacing w:val="5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While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Temple,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took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9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credits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these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seminars,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from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people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such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Richard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Schmidt,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Sandra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Savignon,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Teresa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Pica,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Paul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Nation.</w:t>
      </w:r>
      <w:r>
        <w:rPr>
          <w:rFonts w:cs="Georgia" w:hAnsi="Georgia" w:eastAsia="Georgia" w:ascii="Georgia"/>
          <w:spacing w:val="5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feel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that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variety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perspectives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these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seminars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provided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have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helped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make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more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rounded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teacher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administrator.</w:t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auto" w:line="253"/>
        <w:ind w:left="100" w:right="65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have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eight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years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experience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teaching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English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Japan,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students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aging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from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nine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years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old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through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senior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citizens,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levels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from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beginner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through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advanced.</w:t>
      </w:r>
      <w:r>
        <w:rPr>
          <w:rFonts w:cs="Georgia" w:hAnsi="Georgia" w:eastAsia="Georgia" w:ascii="Georgia"/>
          <w:spacing w:val="5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have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taught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private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lessons,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language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schools,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vocational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school,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university.</w:t>
      </w:r>
      <w:r>
        <w:rPr>
          <w:rFonts w:cs="Georgia" w:hAnsi="Georgia" w:eastAsia="Georgia" w:ascii="Georgia"/>
          <w:spacing w:val="5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primarily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taught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conversation,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but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also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courses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writing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reading.</w:t>
      </w:r>
      <w:r>
        <w:rPr>
          <w:rFonts w:cs="Georgia" w:hAnsi="Georgia" w:eastAsia="Georgia" w:ascii="Georgia"/>
          <w:spacing w:val="5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all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conversation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classes,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strived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lead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more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students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toward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taking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more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responsibility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their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learning,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giving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them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more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control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over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topics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by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teaching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practicing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conversation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communication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strategies.</w:t>
      </w:r>
      <w:r>
        <w:rPr>
          <w:rFonts w:cs="Georgia" w:hAnsi="Georgia" w:eastAsia="Georgia" w:ascii="Georgia"/>
          <w:spacing w:val="49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writing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classes,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focused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making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students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aware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aspects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creative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writing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(and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giving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them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opportunities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"play"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with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these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aspects),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well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working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with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them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writing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essays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topics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their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own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choosing.</w:t>
      </w:r>
      <w:r>
        <w:rPr>
          <w:rFonts w:cs="Georgia" w:hAnsi="Georgia" w:eastAsia="Georgia" w:ascii="Georgia"/>
          <w:spacing w:val="5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Finally,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reading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classes,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tried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use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real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materials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(to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extent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these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were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available)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practicing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different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skills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.</w:t>
      </w:r>
      <w:r>
        <w:rPr>
          <w:rFonts w:cs="Georgia" w:hAnsi="Georgia" w:eastAsia="Georgia" w:ascii="Georgia"/>
          <w:spacing w:val="4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als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believ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strongl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bein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reflectiv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8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practitioner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spacing w:val="-9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an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kee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"teachin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-8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journal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"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regular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basis.</w:t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auto" w:line="253"/>
        <w:ind w:left="100" w:right="422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addition,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served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three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years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administrator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vocational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school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where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taught.</w:t>
      </w:r>
      <w:r>
        <w:rPr>
          <w:rFonts w:cs="Georgia" w:hAnsi="Georgia" w:eastAsia="Georgia" w:ascii="Georgia"/>
          <w:spacing w:val="5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this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role,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was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charge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hiring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teachers,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curriculum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development,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textbook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selection,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scheduling,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working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with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teachers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ensure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that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they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were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sharing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lesson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plans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teaching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insights.</w:t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auto" w:line="253"/>
        <w:ind w:left="100" w:right="339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Finally,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am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also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interested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materials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development.</w:t>
      </w:r>
      <w:r>
        <w:rPr>
          <w:rFonts w:cs="Georgia" w:hAnsi="Georgia" w:eastAsia="Georgia" w:ascii="Georgia"/>
          <w:spacing w:val="48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am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currently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working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writing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textbook,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which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hope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send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publisher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next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few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months.</w:t>
      </w:r>
      <w:r>
        <w:rPr>
          <w:rFonts w:cs="Georgia" w:hAnsi="Georgia" w:eastAsia="Georgia" w:ascii="Georgia"/>
          <w:spacing w:val="5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would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happy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provide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copies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textbook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units,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other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teaching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materials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you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might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find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useful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help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you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make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decision.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Please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let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know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if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there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anything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you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would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like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provide.</w:t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auto" w:line="506"/>
        <w:ind w:left="100" w:right="267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9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woul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1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appreciat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hearin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-1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fro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-1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yo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-1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9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you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earlies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1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convenience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.</w:t>
      </w:r>
      <w:r>
        <w:rPr>
          <w:rFonts w:cs="Georgia" w:hAnsi="Georgia" w:eastAsia="Georgia" w:ascii="Georgia"/>
          <w:spacing w:val="3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Than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k</w:t>
      </w:r>
      <w:r>
        <w:rPr>
          <w:rFonts w:cs="Georgia" w:hAnsi="Georgia" w:eastAsia="Georgia" w:ascii="Georgia"/>
          <w:spacing w:val="-1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yo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-1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agai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1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fo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you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consideration.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Yours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truly,</w:t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ind w:left="100"/>
        <w:sectPr>
          <w:pgMar w:header="1078" w:footer="737" w:top="1940" w:bottom="280" w:left="980" w:right="980"/>
          <w:headerReference w:type="default" r:id="rId6"/>
          <w:pgSz w:w="12240" w:h="15840"/>
        </w:sectPr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XXXXXXX</w:t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36"/>
        <w:ind w:left="10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Personnel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14"/>
        <w:ind w:left="10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SLTCC/NFLRC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Ed.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Specialist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III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14"/>
        <w:ind w:left="10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2545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McCarthy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Mall,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Bilger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101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14"/>
        <w:ind w:left="10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University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Hawai‘i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14"/>
        <w:ind w:left="10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Honolulu,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HI</w:t>
      </w:r>
      <w:r>
        <w:rPr>
          <w:rFonts w:cs="Georgia" w:hAnsi="Georgia" w:eastAsia="Georgia" w:ascii="Georgia"/>
          <w:spacing w:val="5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96822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ind w:left="10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Dear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David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Hiple: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auto" w:line="253"/>
        <w:ind w:left="100" w:right="138" w:firstLine="72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My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name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Jim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Yoshioka,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am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applying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UH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Educational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Specialist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III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APT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position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(#92207).</w:t>
      </w:r>
      <w:r>
        <w:rPr>
          <w:rFonts w:cs="Georgia" w:hAnsi="Georgia" w:eastAsia="Georgia" w:ascii="Georgia"/>
          <w:spacing w:val="5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feel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certain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that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previous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educational,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teaching,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research,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advising,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administrative,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professional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experiences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(described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detail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here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curriculum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vitae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application),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have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well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prepared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successfully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handle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job’s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duties,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responsibilities,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challenges,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possibilities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that,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if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given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chance,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can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valuable,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enthusiastic,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effective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asset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your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center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its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mission.</w:t>
      </w:r>
      <w:r>
        <w:rPr>
          <w:rFonts w:cs="Georgia" w:hAnsi="Georgia" w:eastAsia="Georgia" w:ascii="Georgia"/>
          <w:spacing w:val="5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have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already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served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NFLRC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previously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Graduate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Assistant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co-author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Tech.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Report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#18,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hope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that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will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have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opportunity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work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with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NFLRC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once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again!</w:t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auto" w:line="253"/>
        <w:ind w:left="100" w:right="112" w:firstLine="720"/>
      </w:pPr>
      <w:r>
        <w:rPr>
          <w:rFonts w:cs="Georgia" w:hAnsi="Georgia" w:eastAsia="Georgia" w:ascii="Georgia"/>
          <w:spacing w:val="-2"/>
          <w:w w:val="100"/>
          <w:sz w:val="22"/>
          <w:szCs w:val="22"/>
        </w:rPr>
        <w:t>Considerin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-9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th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minimu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-8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an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desire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qualification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9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fo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th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position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mee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th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following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ways.</w:t>
      </w:r>
      <w:r>
        <w:rPr>
          <w:rFonts w:cs="Georgia" w:hAnsi="Georgia" w:eastAsia="Georgia" w:ascii="Georgia"/>
          <w:spacing w:val="5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First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all,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terms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education,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graduated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with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ESL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from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University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Hawai‘i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Manoa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this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past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May,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scholarly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paper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(an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interpretive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qualitative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study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focusing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workplace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pragmatics)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earning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department’s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Harry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Whitten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Prize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Scholarly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Excellence.</w:t>
      </w:r>
      <w:r>
        <w:rPr>
          <w:rFonts w:cs="Georgia" w:hAnsi="Georgia" w:eastAsia="Georgia" w:ascii="Georgia"/>
          <w:spacing w:val="49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addition,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also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hold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English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(teaching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emphasis)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minor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Japanese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from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University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California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Davis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thes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multipl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perspective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9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languag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8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educatio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8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workin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togethe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bette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infor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teaching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curricular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decision-making.</w:t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auto" w:line="253"/>
        <w:ind w:left="100" w:right="186" w:firstLine="72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terms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actual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second/foreign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language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educational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job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experience,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worked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3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years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Assistant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English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Teacher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(EFL)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4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junior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high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schools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Ichihara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City,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Chiba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Prefecture,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Japan,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where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main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duties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included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researching,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developing,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adapting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communicative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activities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classroom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develop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students’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English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listening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speaking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abilities,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teaching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3-4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classes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day,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helping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with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grading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test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development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well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various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school-wide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events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activities,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holding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city-wide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teacher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training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seminars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improve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Japanese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teachers’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English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ability.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auto" w:line="253"/>
        <w:ind w:left="100" w:right="73" w:firstLine="72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More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recently,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worked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2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years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Graduate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Teaching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Assistant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(ESL)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English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Language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Institute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(ELI)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UH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Manoa,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where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taught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both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ELI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73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(Writing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Foreign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Students)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ELI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80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(Advanced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Listening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&amp;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Speaking).</w:t>
      </w:r>
      <w:r>
        <w:rPr>
          <w:rFonts w:cs="Georgia" w:hAnsi="Georgia" w:eastAsia="Georgia" w:ascii="Georgia"/>
          <w:spacing w:val="49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responsibilities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encompassed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full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range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curriculum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development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-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conducting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needs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analyses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classes;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updating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ELI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course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goals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objectives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developing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professionally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departmental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meetings;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choosing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appropriate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textbooks;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administering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auto" w:line="253"/>
        <w:ind w:left="100" w:right="108"/>
      </w:pPr>
      <w:r>
        <w:rPr>
          <w:rFonts w:cs="Georgia" w:hAnsi="Georgia" w:eastAsia="Georgia" w:ascii="Georgia"/>
          <w:spacing w:val="-2"/>
          <w:w w:val="100"/>
          <w:sz w:val="22"/>
          <w:szCs w:val="22"/>
        </w:rPr>
        <w:t>an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ratin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placemen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8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exam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an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reportin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-8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th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result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students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;</w:t>
      </w:r>
      <w:r>
        <w:rPr>
          <w:rFonts w:cs="Georgia" w:hAnsi="Georgia" w:eastAsia="Georgia" w:ascii="Georgia"/>
          <w:spacing w:val="-8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developin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-8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ne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material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8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an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activities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own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collaboration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with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colleagues;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creating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lesson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plans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teaching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students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wit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ea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thei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need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an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interests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spacing w:val="-8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wit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ey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th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researc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an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multimedi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8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technolog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</w:t>
      </w:r>
      <w:r>
        <w:rPr>
          <w:rFonts w:cs="Georgia" w:hAnsi="Georgia" w:eastAsia="Georgia" w:ascii="Georgia"/>
          <w:spacing w:val="-8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available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enhance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their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language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learning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experience,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with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spirit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building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their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strengths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improvin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-8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thei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wea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k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area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throug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collaborativ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9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grou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wor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k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an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individualize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9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feedbac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k</w:t>
      </w:r>
      <w:r>
        <w:rPr>
          <w:rFonts w:cs="Georgia" w:hAnsi="Georgia" w:eastAsia="Georgia" w:ascii="Georgia"/>
          <w:spacing w:val="-8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an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attention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from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me;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finally,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evaluation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all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parts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process.</w:t>
      </w:r>
      <w:r>
        <w:rPr>
          <w:rFonts w:cs="Georgia" w:hAnsi="Georgia" w:eastAsia="Georgia" w:ascii="Georgia"/>
          <w:spacing w:val="5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Besides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these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5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years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progressively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responsible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work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foreign/second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language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teaching,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have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also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worked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previously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ESL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writing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tutor,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Japanese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tutor,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Macintosh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lab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assistant/writing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tutor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(which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again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reflect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educational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background).</w:t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auto" w:line="253"/>
        <w:ind w:left="100" w:right="186" w:firstLine="720"/>
        <w:sectPr>
          <w:pgMar w:header="1078" w:footer="737" w:top="1940" w:bottom="280" w:left="980" w:right="980"/>
          <w:headerReference w:type="default" r:id="rId7"/>
          <w:pgSz w:w="12240" w:h="15840"/>
        </w:sectPr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It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clear,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however,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particularly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from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looking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NFLRC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job’s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duties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expectations,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that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apart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from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having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appropriate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type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background,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having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excellent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organizational,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administrative,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73" w:lineRule="auto" w:line="253"/>
        <w:ind w:left="100" w:right="98"/>
      </w:pPr>
      <w:r>
        <w:rPr>
          <w:rFonts w:cs="Georgia" w:hAnsi="Georgia" w:eastAsia="Georgia" w:ascii="Georgia"/>
          <w:spacing w:val="-2"/>
          <w:w w:val="100"/>
          <w:sz w:val="22"/>
          <w:szCs w:val="22"/>
        </w:rPr>
        <w:t>an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communicativ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skill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prim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importance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.</w:t>
      </w:r>
      <w:r>
        <w:rPr>
          <w:rFonts w:cs="Georgia" w:hAnsi="Georgia" w:eastAsia="Georgia" w:ascii="Georgia"/>
          <w:spacing w:val="4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hav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hel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numbe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jobs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bot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pai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an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voluntary,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where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successfully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brought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those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abilities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play.</w:t>
      </w:r>
      <w:r>
        <w:rPr>
          <w:rFonts w:cs="Georgia" w:hAnsi="Georgia" w:eastAsia="Georgia" w:ascii="Georgia"/>
          <w:spacing w:val="5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example,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Academic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Peer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Advisor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Divisio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Educatio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8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Davis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no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onl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me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regularl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</w:t>
      </w:r>
      <w:r>
        <w:rPr>
          <w:rFonts w:cs="Georgia" w:hAnsi="Georgia" w:eastAsia="Georgia" w:ascii="Georgia"/>
          <w:spacing w:val="-8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wit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student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8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intereste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8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th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UC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teaching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credential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program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(advising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them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about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program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prerequisites,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applications,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deadlines,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scheduling,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progra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options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genera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colleg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requirements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spacing w:val="-9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etc.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)</w:t>
      </w:r>
      <w:r>
        <w:rPr>
          <w:rFonts w:cs="Georgia" w:hAnsi="Georgia" w:eastAsia="Georgia" w:ascii="Georgia"/>
          <w:spacing w:val="4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bu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also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ow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initiative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develope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8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number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systems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resources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help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office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advising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sessions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run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more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smoothly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effectively.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These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included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developing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writing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division’s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first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newsletter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teaching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credential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program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hopefuls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(full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information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important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reminders),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maintaining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mailing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list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it,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keeping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records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students’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visits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concerns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future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advising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purposes,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revamping,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compiling,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editing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out-of-date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division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handouts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references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more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informative,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up-to-date,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effective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advising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sessions.</w:t>
      </w:r>
      <w:r>
        <w:rPr>
          <w:rFonts w:cs="Georgia" w:hAnsi="Georgia" w:eastAsia="Georgia" w:ascii="Georgia"/>
          <w:spacing w:val="5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received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many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compliments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from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advisees,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staff,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faculty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alike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support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services,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after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left,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they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told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they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hire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two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peer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advisors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take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place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(which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they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did).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auto" w:line="253"/>
        <w:ind w:left="100" w:right="136" w:firstLine="72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More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recently,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have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helped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organize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Literacy</w:t>
      </w:r>
      <w:r>
        <w:rPr>
          <w:rFonts w:cs="Georgia" w:hAnsi="Georgia" w:eastAsia="Georgia" w:ascii="Georgia"/>
          <w:i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Change:</w:t>
      </w:r>
      <w:r>
        <w:rPr>
          <w:rFonts w:cs="Georgia" w:hAnsi="Georgia" w:eastAsia="Georgia" w:ascii="Georgia"/>
          <w:i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Community-Based</w:t>
      </w:r>
      <w:r>
        <w:rPr>
          <w:rFonts w:cs="Georgia" w:hAnsi="Georgia" w:eastAsia="Georgia" w:ascii="Georgia"/>
          <w:i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Approaches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Conference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August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1997,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using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Pagemaker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create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its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registration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materials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conference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booklet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under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direction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Dr.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Kathy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Davis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(ESL).</w:t>
      </w:r>
      <w:r>
        <w:rPr>
          <w:rFonts w:cs="Georgia" w:hAnsi="Georgia" w:eastAsia="Georgia" w:ascii="Georgia"/>
          <w:spacing w:val="5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That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very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same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summer,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also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served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Production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Manager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(and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actor)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play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Katipunan:</w:t>
      </w:r>
      <w:r>
        <w:rPr>
          <w:rFonts w:cs="Georgia" w:hAnsi="Georgia" w:eastAsia="Georgia" w:ascii="Georgia"/>
          <w:i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Cry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Freedo</w:t>
      </w:r>
      <w:r>
        <w:rPr>
          <w:rFonts w:cs="Georgia" w:hAnsi="Georgia" w:eastAsia="Georgia" w:ascii="Georgia"/>
          <w:i/>
          <w:spacing w:val="-3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where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duties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included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publicity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public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relations,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being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liason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between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director,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assistant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director,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designer,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costume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designer,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organizing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cast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functions,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scheduling,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on.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auto" w:line="253"/>
        <w:ind w:left="100" w:right="96" w:firstLine="72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finally,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past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year,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have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been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carrying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out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writing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research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administrative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work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Manoa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Writing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Program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UH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Manoa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including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Placement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Exam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registration,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administration,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rating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spacing w:val="-1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databas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maintenance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spacing w:val="-1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an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1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research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;</w:t>
      </w:r>
      <w:r>
        <w:rPr>
          <w:rFonts w:cs="Georgia" w:hAnsi="Georgia" w:eastAsia="Georgia" w:ascii="Georgia"/>
          <w:spacing w:val="-1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Writing-Intensiv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cours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designatio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1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an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1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research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;</w:t>
      </w:r>
      <w:r>
        <w:rPr>
          <w:rFonts w:cs="Georgia" w:hAnsi="Georgia" w:eastAsia="Georgia" w:ascii="Georgia"/>
          <w:spacing w:val="-1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publication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most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recent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issues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Writing</w:t>
      </w:r>
      <w:r>
        <w:rPr>
          <w:rFonts w:cs="Georgia" w:hAnsi="Georgia" w:eastAsia="Georgia" w:ascii="Georgia"/>
          <w:i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Matter</w:t>
      </w:r>
      <w:r>
        <w:rPr>
          <w:rFonts w:cs="Georgia" w:hAnsi="Georgia" w:eastAsia="Georgia" w:ascii="Georgia"/>
          <w:i/>
          <w:spacing w:val="-2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;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website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development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updating;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participation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MWP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Board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Meetings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well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system-wide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Written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Communication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meetings;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research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reports;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office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responsibilities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such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computer/server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maintenance,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answering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faculty/student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phone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in-person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queries,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assisting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staff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with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routine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business.</w:t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auto" w:line="253"/>
        <w:ind w:left="100" w:right="163" w:firstLine="72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Two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final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qualifications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involve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competency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with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computers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foreign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language.</w:t>
      </w:r>
      <w:r>
        <w:rPr>
          <w:rFonts w:cs="Georgia" w:hAnsi="Georgia" w:eastAsia="Georgia" w:ascii="Georgia"/>
          <w:spacing w:val="5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practically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all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jobs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mentioned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throughout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application,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have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used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Macintosh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computers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extensively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(I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have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one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home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well),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except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Manoa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Writing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Program,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where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use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PCs.</w:t>
      </w:r>
      <w:r>
        <w:rPr>
          <w:rFonts w:cs="Georgia" w:hAnsi="Georgia" w:eastAsia="Georgia" w:ascii="Georgia"/>
          <w:spacing w:val="5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terms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programs,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have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worked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with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following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applications:</w:t>
      </w:r>
      <w:r>
        <w:rPr>
          <w:rFonts w:cs="Georgia" w:hAnsi="Georgia" w:eastAsia="Georgia" w:ascii="Georgia"/>
          <w:spacing w:val="49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Microsoft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Word,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Word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Perfect,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Pagemaker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(word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processing/publishing);</w:t>
      </w:r>
      <w:r>
        <w:rPr>
          <w:rFonts w:cs="Georgia" w:hAnsi="Georgia" w:eastAsia="Georgia" w:ascii="Georgia"/>
          <w:spacing w:val="-8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SPSS,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Foxpro,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Excel,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ISIS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(database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storage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analysis);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Norton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Utilities,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Filemaker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Pro,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various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anti-virus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programs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(file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back-up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protection);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Netscape,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Telnet,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Uhunix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(pine,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pico,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aliases),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HTML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Writer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(internet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WWW);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other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miscellaneous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programs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such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Daedalus.</w:t>
      </w:r>
      <w:r>
        <w:rPr>
          <w:rFonts w:cs="Georgia" w:hAnsi="Georgia" w:eastAsia="Georgia" w:ascii="Georgia"/>
          <w:spacing w:val="5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foreign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language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proficiency,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besides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receiving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minor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Japanese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(after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4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years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study),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being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Japanese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tutor,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teaching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living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Japan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three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years,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also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served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Graduate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Research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Assistant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Japanese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Department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UH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Manoa.</w:t>
      </w:r>
      <w:r>
        <w:rPr>
          <w:rFonts w:cs="Georgia" w:hAnsi="Georgia" w:eastAsia="Georgia" w:ascii="Georgia"/>
          <w:spacing w:val="5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two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years,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assiste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Dr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.</w:t>
      </w:r>
      <w:r>
        <w:rPr>
          <w:rFonts w:cs="Georgia" w:hAnsi="Georgia" w:eastAsia="Georgia" w:ascii="Georgia"/>
          <w:spacing w:val="-5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Joh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Hai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wit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expanding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spacing w:val="-8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updating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spacing w:val="-8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revising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editing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an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6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proofreadin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-9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-2"/>
          <w:w w:val="100"/>
          <w:sz w:val="22"/>
          <w:szCs w:val="22"/>
        </w:rPr>
        <w:t>Nelson’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i/>
          <w:spacing w:val="-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-2"/>
          <w:w w:val="100"/>
          <w:sz w:val="22"/>
          <w:szCs w:val="22"/>
        </w:rPr>
        <w:t>Japanese-</w:t>
      </w:r>
      <w:r>
        <w:rPr>
          <w:rFonts w:cs="Georgia" w:hAnsi="Georgia" w:eastAsia="Georgia" w:ascii="Georgia"/>
          <w:i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English</w:t>
      </w:r>
      <w:r>
        <w:rPr>
          <w:rFonts w:cs="Georgia" w:hAnsi="Georgia" w:eastAsia="Georgia" w:ascii="Georgia"/>
          <w:i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Character</w:t>
      </w:r>
      <w:r>
        <w:rPr>
          <w:rFonts w:cs="Georgia" w:hAnsi="Georgia" w:eastAsia="Georgia" w:ascii="Georgia"/>
          <w:i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Dictionary</w:t>
      </w:r>
      <w:r>
        <w:rPr>
          <w:rFonts w:cs="Georgia" w:hAnsi="Georgia" w:eastAsia="Georgia" w:ascii="Georgia"/>
          <w:i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its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third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edition.</w:t>
      </w:r>
      <w:r>
        <w:rPr>
          <w:rFonts w:cs="Georgia" w:hAnsi="Georgia" w:eastAsia="Georgia" w:ascii="Georgia"/>
          <w:spacing w:val="5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Other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graduate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assistants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came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went,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but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was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continued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through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because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good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balance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accuracy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speed.</w:t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auto" w:line="253"/>
        <w:ind w:left="100" w:right="253" w:firstLine="72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these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reasons,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believe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am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prepared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handle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interesting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challenges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demands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job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with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service,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smile,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efficiency;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all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ask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chance.</w:t>
      </w:r>
      <w:r>
        <w:rPr>
          <w:rFonts w:cs="Georgia" w:hAnsi="Georgia" w:eastAsia="Georgia" w:ascii="Georgia"/>
          <w:spacing w:val="5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look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forward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hearing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from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you,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thank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you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considering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application!</w:t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ind w:left="10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Sincerely,</w:t>
      </w:r>
    </w:p>
    <w:p>
      <w:pPr>
        <w:rPr>
          <w:sz w:val="14"/>
          <w:szCs w:val="14"/>
        </w:rPr>
        <w:jc w:val="left"/>
        <w:spacing w:before="2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ind w:left="100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Jim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Yoshioka</w:t>
      </w:r>
    </w:p>
    <w:sectPr>
      <w:pgMar w:header="0" w:footer="737" w:top="980" w:bottom="280" w:left="980" w:right="980"/>
      <w:headerReference w:type="default" r:id="rId8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29.44pt;margin-top:736.944pt;width:353.396pt;height:14pt;mso-position-horizontal-relative:page;mso-position-vertical-relative:page;z-index:-177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4"/>
                    <w:szCs w:val="24"/>
                  </w:rPr>
                  <w:t>©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4"/>
                    <w:szCs w:val="24"/>
                  </w:rPr>
                  <w:t>2002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4"/>
                    <w:szCs w:val="24"/>
                  </w:rPr>
                  <w:t>by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4"/>
                    <w:szCs w:val="24"/>
                  </w:rPr>
                  <w:t>the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4"/>
                    <w:szCs w:val="24"/>
                  </w:rPr>
                  <w:t>Second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4"/>
                    <w:szCs w:val="24"/>
                  </w:rPr>
                  <w:t>Language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22"/>
                    <w:w w:val="100"/>
                    <w:sz w:val="24"/>
                    <w:szCs w:val="24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4"/>
                    <w:szCs w:val="24"/>
                  </w:rPr>
                  <w:t>eaching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4"/>
                    <w:szCs w:val="24"/>
                  </w:rPr>
                  <w:t>&amp;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4"/>
                    <w:szCs w:val="24"/>
                  </w:rPr>
                  <w:t>Curriculum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4"/>
                    <w:szCs w:val="24"/>
                  </w:rPr>
                  <w:t>Center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4"/>
                    <w:szCs w:val="24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i/>
                    <w:spacing w:val="-12"/>
                    <w:w w:val="100"/>
                    <w:sz w:val="24"/>
                    <w:szCs w:val="24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i/>
                    <w:spacing w:val="0"/>
                    <w:w w:val="100"/>
                    <w:sz w:val="24"/>
                    <w:szCs w:val="24"/>
                  </w:rPr>
                  <w:t>iPPS)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47.72pt;margin-top:736.944pt;width:11.56pt;height:14pt;mso-position-horizontal-relative:page;mso-position-vertical-relative:page;z-index:-176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40"/>
                </w:pPr>
                <w: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3pt;margin-top:52.9045pt;width:73.0444pt;height:14pt;mso-position-horizontal-relative:page;mso-position-vertical-relative:page;z-index:-175" filled="f" stroked="f">
          <v:textbox inset="0,0,0,0">
            <w:txbxContent>
              <w:p>
                <w:pPr>
                  <w:rPr>
                    <w:rFonts w:cs="Georgia" w:hAnsi="Georgia" w:eastAsia="Georgia" w:ascii="Georgia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Georgia" w:hAnsi="Georgia" w:eastAsia="Georgia" w:ascii="Georgia"/>
                    <w:b/>
                    <w:sz w:val="24"/>
                    <w:szCs w:val="24"/>
                  </w:rPr>
                </w:r>
                <w:r>
                  <w:rPr>
                    <w:rFonts w:cs="Georgia" w:hAnsi="Georgia" w:eastAsia="Georgia" w:ascii="Georgia"/>
                    <w:b/>
                    <w:spacing w:val="0"/>
                    <w:w w:val="100"/>
                    <w:sz w:val="24"/>
                    <w:szCs w:val="24"/>
                    <w:u w:val="single" w:color="000000"/>
                  </w:rPr>
                  <w:t>SAMPLE</w:t>
                </w:r>
                <w:r>
                  <w:rPr>
                    <w:rFonts w:cs="Georgia" w:hAnsi="Georgia" w:eastAsia="Georgia" w:ascii="Georgia"/>
                    <w:b/>
                    <w:spacing w:val="-4"/>
                    <w:w w:val="100"/>
                    <w:sz w:val="24"/>
                    <w:szCs w:val="24"/>
                    <w:u w:val="single" w:color="000000"/>
                  </w:rPr>
                  <w:t> </w:t>
                </w:r>
                <w:r>
                  <w:rPr>
                    <w:rFonts w:cs="Georgia" w:hAnsi="Georgia" w:eastAsia="Georgia" w:ascii="Georgia"/>
                    <w:b/>
                    <w:spacing w:val="0"/>
                    <w:w w:val="100"/>
                    <w:sz w:val="24"/>
                    <w:szCs w:val="24"/>
                    <w:u w:val="single" w:color="000000"/>
                  </w:rPr>
                  <w:t>B:</w:t>
                </w:r>
                <w:r>
                  <w:rPr>
                    <w:rFonts w:cs="Georgia" w:hAnsi="Georgia" w:eastAsia="Georgia" w:ascii="Georgia"/>
                    <w:b/>
                    <w:spacing w:val="0"/>
                    <w:w w:val="100"/>
                    <w:sz w:val="24"/>
                    <w:szCs w:val="24"/>
                  </w:rPr>
                </w:r>
                <w:r>
                  <w:rPr>
                    <w:rFonts w:cs="Georgia" w:hAnsi="Georgia" w:eastAsia="Georgia" w:ascii="Georgia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3pt;margin-top:80.4725pt;width:80.3281pt;height:13pt;mso-position-horizontal-relative:page;mso-position-vertical-relative:page;z-index:-174" filled="f" stroked="f">
          <v:textbox inset="0,0,0,0">
            <w:txbxContent>
              <w:p>
                <w:pPr>
                  <w:rPr>
                    <w:rFonts w:cs="Georgia" w:hAnsi="Georgia" w:eastAsia="Georgia" w:ascii="Georgia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Georgia" w:hAnsi="Georgia" w:eastAsia="Georgia" w:ascii="Georgia"/>
                    <w:spacing w:val="0"/>
                    <w:w w:val="100"/>
                    <w:sz w:val="22"/>
                    <w:szCs w:val="22"/>
                  </w:rPr>
                  <w:t>August</w:t>
                </w:r>
                <w:r>
                  <w:rPr>
                    <w:rFonts w:cs="Georgia" w:hAnsi="Georgia" w:eastAsia="Georgia" w:ascii="Georgia"/>
                    <w:spacing w:val="-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eorgia" w:hAnsi="Georgia" w:eastAsia="Georgia" w:ascii="Georgia"/>
                    <w:spacing w:val="0"/>
                    <w:w w:val="100"/>
                    <w:sz w:val="22"/>
                    <w:szCs w:val="22"/>
                  </w:rPr>
                  <w:t>26,</w:t>
                </w:r>
                <w:r>
                  <w:rPr>
                    <w:rFonts w:cs="Georgia" w:hAnsi="Georgia" w:eastAsia="Georgia" w:ascii="Georgia"/>
                    <w:spacing w:val="-1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eorgia" w:hAnsi="Georgia" w:eastAsia="Georgia" w:ascii="Georgia"/>
                    <w:spacing w:val="0"/>
                    <w:w w:val="100"/>
                    <w:sz w:val="22"/>
                    <w:szCs w:val="22"/>
                  </w:rPr>
                  <w:t>1999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3pt;margin-top:56.8645pt;width:72.5388pt;height:14pt;mso-position-horizontal-relative:page;mso-position-vertical-relative:page;z-index:-173" filled="f" stroked="f">
          <v:textbox inset="0,0,0,0">
            <w:txbxContent>
              <w:p>
                <w:pPr>
                  <w:rPr>
                    <w:rFonts w:cs="Georgia" w:hAnsi="Georgia" w:eastAsia="Georgia" w:ascii="Georgia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Georgia" w:hAnsi="Georgia" w:eastAsia="Georgia" w:ascii="Georgia"/>
                    <w:b/>
                    <w:sz w:val="24"/>
                    <w:szCs w:val="24"/>
                  </w:rPr>
                </w:r>
                <w:r>
                  <w:rPr>
                    <w:rFonts w:cs="Georgia" w:hAnsi="Georgia" w:eastAsia="Georgia" w:ascii="Georgia"/>
                    <w:b/>
                    <w:spacing w:val="0"/>
                    <w:w w:val="100"/>
                    <w:sz w:val="24"/>
                    <w:szCs w:val="24"/>
                    <w:u w:val="single" w:color="000000"/>
                  </w:rPr>
                  <w:t>SAMPLE</w:t>
                </w:r>
                <w:r>
                  <w:rPr>
                    <w:rFonts w:cs="Georgia" w:hAnsi="Georgia" w:eastAsia="Georgia" w:ascii="Georgia"/>
                    <w:b/>
                    <w:spacing w:val="-4"/>
                    <w:w w:val="100"/>
                    <w:sz w:val="24"/>
                    <w:szCs w:val="24"/>
                    <w:u w:val="single" w:color="000000"/>
                  </w:rPr>
                  <w:t> </w:t>
                </w:r>
                <w:r>
                  <w:rPr>
                    <w:rFonts w:cs="Georgia" w:hAnsi="Georgia" w:eastAsia="Georgia" w:ascii="Georgia"/>
                    <w:b/>
                    <w:spacing w:val="0"/>
                    <w:w w:val="100"/>
                    <w:sz w:val="24"/>
                    <w:szCs w:val="24"/>
                    <w:u w:val="single" w:color="000000"/>
                  </w:rPr>
                  <w:t>C:</w:t>
                </w:r>
                <w:r>
                  <w:rPr>
                    <w:rFonts w:cs="Georgia" w:hAnsi="Georgia" w:eastAsia="Georgia" w:ascii="Georgia"/>
                    <w:b/>
                    <w:spacing w:val="0"/>
                    <w:w w:val="100"/>
                    <w:sz w:val="24"/>
                    <w:szCs w:val="24"/>
                  </w:rPr>
                </w:r>
                <w:r>
                  <w:rPr>
                    <w:rFonts w:cs="Georgia" w:hAnsi="Georgia" w:eastAsia="Georgia" w:ascii="Georgia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3pt;margin-top:85.6325pt;width:80.3281pt;height:13pt;mso-position-horizontal-relative:page;mso-position-vertical-relative:page;z-index:-172" filled="f" stroked="f">
          <v:textbox inset="0,0,0,0">
            <w:txbxContent>
              <w:p>
                <w:pPr>
                  <w:rPr>
                    <w:rFonts w:cs="Georgia" w:hAnsi="Georgia" w:eastAsia="Georgia" w:ascii="Georgia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Georgia" w:hAnsi="Georgia" w:eastAsia="Georgia" w:ascii="Georgia"/>
                    <w:spacing w:val="0"/>
                    <w:w w:val="100"/>
                    <w:sz w:val="22"/>
                    <w:szCs w:val="22"/>
                  </w:rPr>
                  <w:t>August</w:t>
                </w:r>
                <w:r>
                  <w:rPr>
                    <w:rFonts w:cs="Georgia" w:hAnsi="Georgia" w:eastAsia="Georgia" w:ascii="Georgia"/>
                    <w:spacing w:val="-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eorgia" w:hAnsi="Georgia" w:eastAsia="Georgia" w:ascii="Georgia"/>
                    <w:spacing w:val="0"/>
                    <w:w w:val="100"/>
                    <w:sz w:val="22"/>
                    <w:szCs w:val="22"/>
                  </w:rPr>
                  <w:t>26,</w:t>
                </w:r>
                <w:r>
                  <w:rPr>
                    <w:rFonts w:cs="Georgia" w:hAnsi="Georgia" w:eastAsia="Georgia" w:ascii="Georgia"/>
                    <w:spacing w:val="-1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eorgia" w:hAnsi="Georgia" w:eastAsia="Georgia" w:ascii="Georgia"/>
                    <w:spacing w:val="0"/>
                    <w:w w:val="100"/>
                    <w:sz w:val="22"/>
                    <w:szCs w:val="22"/>
                  </w:rPr>
                  <w:t>1999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image" Target="media\image1.png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